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64F72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721E2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21E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Gestor de Compras </w:t>
            </w:r>
            <w:r w:rsidR="00270E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  <w:r w:rsidR="00B945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014ED7">
        <w:trPr>
          <w:trHeight w:val="32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861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53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440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 </w:t>
            </w:r>
            <w:r w:rsidR="000861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6440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ivel Institucional</w:t>
            </w:r>
          </w:p>
        </w:tc>
      </w:tr>
      <w:tr w:rsidR="00432BBF" w:rsidRPr="007323A5" w:rsidTr="00014ED7">
        <w:trPr>
          <w:trHeight w:val="329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5A1B42" w:rsidRDefault="00432BBF" w:rsidP="00154C3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Puesto al que se reporta</w:t>
            </w:r>
            <w:r w:rsidR="00B945A4" w:rsidRPr="0048737C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:</w:t>
            </w:r>
            <w:r w:rsidR="00E4683A" w:rsidRPr="0048737C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D54E6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Administrador, Jefe de Sección, </w:t>
            </w:r>
            <w:r w:rsidR="00014ED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Jefe de Departamento, </w:t>
            </w:r>
            <w:r w:rsidR="00D54E6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Sucursal Administrativa</w:t>
            </w:r>
          </w:p>
        </w:tc>
      </w:tr>
    </w:tbl>
    <w:p w:rsidR="00432BBF" w:rsidRPr="00564F7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2946B1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432BBF" w:rsidRDefault="00564F72" w:rsidP="00564F72">
      <w:pPr>
        <w:pStyle w:val="Textoindependiente3"/>
        <w:suppressAutoHyphens/>
        <w:ind w:left="360"/>
        <w:rPr>
          <w:rFonts w:ascii="Bookman Old Style" w:hAnsi="Bookman Old Style"/>
          <w:iCs w:val="0"/>
          <w:sz w:val="20"/>
          <w:lang w:val="es-ES"/>
        </w:rPr>
      </w:pPr>
      <w:r w:rsidRPr="0033735A">
        <w:rPr>
          <w:rFonts w:ascii="Bookman Old Style" w:hAnsi="Bookman Old Style"/>
          <w:iCs w:val="0"/>
          <w:sz w:val="20"/>
          <w:lang w:val="es-ES"/>
        </w:rPr>
        <w:t>Realizar la gestión de compra por libre gestión, a fin de proveer en forma ágil y oportuna los bienes y servicios que necesitan las diferentes dependencias, verificando que se cumplan con los requisitos y documentación de respaldo exigidos por las regulaciones vigentes y manteniendo actualizados los registros correspondientes</w:t>
      </w:r>
      <w:r>
        <w:rPr>
          <w:rFonts w:ascii="Bookman Old Style" w:hAnsi="Bookman Old Style"/>
          <w:iCs w:val="0"/>
          <w:sz w:val="20"/>
          <w:lang w:val="es-ES"/>
        </w:rPr>
        <w:t>.</w:t>
      </w:r>
    </w:p>
    <w:p w:rsidR="00564F72" w:rsidRPr="00564F72" w:rsidRDefault="00564F72" w:rsidP="00564F72">
      <w:pPr>
        <w:pStyle w:val="Textoindependiente3"/>
        <w:suppressAutoHyphens/>
        <w:ind w:left="360"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732E6" w:rsidRDefault="00540ED7" w:rsidP="00540ED7">
      <w:pPr>
        <w:rPr>
          <w:sz w:val="22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y revisar requisiciones de compra de bienes o servicios, verificando que est</w:t>
      </w:r>
      <w:r>
        <w:rPr>
          <w:rFonts w:ascii="Bookman Old Style" w:hAnsi="Bookman Old Style" w:cs="Arial"/>
          <w:i w:val="0"/>
          <w:iCs/>
          <w:sz w:val="20"/>
          <w:lang w:val="es-SV"/>
        </w:rPr>
        <w:t>é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correctamente elaborada, que cuente con las características de lo solicitado y con las autorizaciones pertinentes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Clasificar las requisiciones de compras por tipo de bien o servicio; a fin de ordenarlas para realizar las cotizaciones.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Verificar la no existencia del producto o vigencia del contrato de servicio; con la finalidad de mantener actualizados los controles.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Asignar el monto presupuestario correspondiente y descontarlo del presupuesto de cada centro de costo, para mantenerlo actualizado oportunamente.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Aperturar el expediente correspondiente de la solicitud recibida, para solicitar posteriormente cotizaciones a los diferentes proveedores, a fin de mantener archivada la documentación relacionada con los mismos.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Elaborar términos de referencia como insumo para la cotización de los productos a adquirir, para efectos de mantener un criterio de uniformidad en éstas.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Solicitar ofertas de productos o servicios de acuerdo a las especificaciones (términos de referencia detallados) de cada uno de ellos, en la cantidad y característica que dictaminan las regulaciones establecidas.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las ofertas presentadas por los ofertantes; a fin de verificar que cumplan con lo solicitado, incorporando la documentación al expediente de compra correspondiente.</w:t>
      </w:r>
    </w:p>
    <w:p w:rsidR="00564F72" w:rsidRPr="002946B1" w:rsidRDefault="00564F72" w:rsidP="00564F72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Elaborar cuadro de análisis de las diferentes ofertas recibidas, a fin de </w:t>
      </w:r>
      <w:r w:rsidR="00595457">
        <w:rPr>
          <w:rFonts w:ascii="Bookman Old Style" w:hAnsi="Bookman Old Style" w:cs="Arial"/>
          <w:i w:val="0"/>
          <w:iCs/>
          <w:sz w:val="20"/>
          <w:lang w:val="es-ES"/>
        </w:rPr>
        <w:t>contribuir con l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 adecuada toma de decisiones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Convocar 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l usuario</w:t>
      </w:r>
      <w:r w:rsidRPr="009617AB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del producto o servicio a adquirir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, para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presentarle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el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cuadro de análisis de oferta;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para que éste emita su razonamiento, justificación y/o recomendación, con base a 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la mejor opción de compra.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Pedir previamente opinión de factibilidad de la gestión de la compra a realizar, a la instancia correspondiente, cuando el bien o servicio a adquirir es competencia de otra área propia del Instituto, para tener opiniones que fundamenten las cotizaciones a efectuar.</w:t>
      </w:r>
    </w:p>
    <w:p w:rsidR="00564F72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0"/>
          <w:lang w:val="es-ES"/>
        </w:rPr>
      </w:pPr>
    </w:p>
    <w:p w:rsidR="002946B1" w:rsidRPr="002946B1" w:rsidRDefault="002946B1" w:rsidP="00564F72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Enviar los expedientes de compras al Designado General de Libre Gestión, para efectos de obtener la adjudicación correspondiente.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Elaborar orden de compra de acuerdo a la adjudicación, para ser remitida al Designado General de Libre Gestión, a fin de que éste verifique la información contenida y legalice la compra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Convocar al </w:t>
      </w:r>
      <w:proofErr w:type="spellStart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suministrante</w:t>
      </w:r>
      <w:proofErr w:type="spellEnd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para entrega y firma de la orden de compra, a fin de formalizar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adquisición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respectiva.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fotocopia de orden de compra, acta de recepción y factura; para adjuntar en expediente de compra.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Remitir al área correspondiente el expediente, a fin de que sea elaborado el contrato y brindar posteriormente seguimiento a los diferentes procesos de compras con todas sus variantes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B0372A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>Atender y brindar asesoría a las consultas efectuadas por los usuarios, referente a su trámite de compra y los procedimientos relacionados con el mismo; con el propósito de aclarar dudas r</w:t>
      </w:r>
      <w:r>
        <w:rPr>
          <w:rFonts w:ascii="Bookman Old Style" w:hAnsi="Bookman Old Style" w:cs="Arial"/>
          <w:i w:val="0"/>
          <w:iCs/>
          <w:sz w:val="20"/>
          <w:lang w:val="es-ES"/>
        </w:rPr>
        <w:t>elativas</w:t>
      </w: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 xml:space="preserve"> al proceso.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B0372A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>Elaborar y remitir informe mensual de compras locales autorizadas y/o incumplimientos de contratos al Designado General de Libre Gestión, para el control interno o seguimiento correspondiente.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Mantener actualizado el registro de proveedores y los cuadros básicos, a fin de contar con una base de datos que proporcione información oportuna.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Velar porque todo procedimiento de compra este apegado a ley y lineamientos internos.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Coordinar la recepción de materiales y servicios contratados, para verificar que sean recibidos oportunamente por el solicitante.</w:t>
      </w:r>
    </w:p>
    <w:p w:rsidR="00564F72" w:rsidRPr="002946B1" w:rsidRDefault="00564F72" w:rsidP="00564F7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Obtener los documentos referentes a las compras efectuadas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, a fin de procurar el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resguard</w:t>
      </w:r>
      <w:r>
        <w:rPr>
          <w:rFonts w:ascii="Bookman Old Style" w:hAnsi="Bookman Old Style" w:cs="Arial"/>
          <w:i w:val="0"/>
          <w:iCs/>
          <w:sz w:val="20"/>
          <w:lang w:val="es-ES"/>
        </w:rPr>
        <w:t>o de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los expedientes.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Mantener actualizado e</w:t>
      </w:r>
      <w:r>
        <w:rPr>
          <w:rFonts w:ascii="Bookman Old Style" w:hAnsi="Bookman Old Style" w:cs="Arial"/>
          <w:i w:val="0"/>
          <w:iCs/>
          <w:sz w:val="20"/>
          <w:lang w:val="es-SV"/>
        </w:rPr>
        <w:t>l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archivo de expedientes de procesos de compra por libre gestión, bajo la clasificación que establecen las Normas Técnicas de Control Interno y la Ley de Adquisiciones y Contrataciones de la Administración Pública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564F72" w:rsidRPr="006A4D5D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CL"/>
        </w:rPr>
        <w:t>Colaborar en la inducción de personal nuevo, dando a conocer los procesos y/o las funciones con el fin de que el empleado se involucre en el trabajo del área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4F72" w:rsidRPr="002946B1" w:rsidRDefault="00564F72" w:rsidP="00564F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564F72" w:rsidRDefault="00564F72" w:rsidP="00564F72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E732E6" w:rsidRDefault="00E732E6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2946B1" w:rsidRPr="002946B1" w:rsidRDefault="002946B1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732E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F76B33" w:rsidRDefault="00FA7B20" w:rsidP="001945E6">
      <w:pPr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76B33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B5F5A" w:rsidRPr="00E732E6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C43C0B" w:rsidRDefault="00C43C0B" w:rsidP="00D054C8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946B1" w:rsidRDefault="002946B1" w:rsidP="00D054C8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946B1" w:rsidRDefault="002946B1" w:rsidP="00D054C8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946B1" w:rsidRDefault="002946B1" w:rsidP="00D054C8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946B1" w:rsidRPr="00966DA2" w:rsidRDefault="002946B1" w:rsidP="00D054C8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64F72" w:rsidRPr="004E2C94" w:rsidRDefault="00564F72" w:rsidP="00564F72">
      <w:pPr>
        <w:rPr>
          <w:rFonts w:ascii="Bookman Old Style" w:hAnsi="Bookman Old Style"/>
          <w:i w:val="0"/>
          <w:sz w:val="16"/>
        </w:rPr>
      </w:pPr>
    </w:p>
    <w:p w:rsidR="00564F72" w:rsidRDefault="00564F72" w:rsidP="00564F72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64F72" w:rsidRPr="004F6611" w:rsidRDefault="00564F72" w:rsidP="004F6611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Gestión oportuna, eficaz y eficiente en el proceso de compra por Libre Gestión</w:t>
      </w:r>
      <w:r w:rsidR="005C2A85"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64F72" w:rsidRPr="004F6611" w:rsidRDefault="00564F72" w:rsidP="002946B1">
      <w:pPr>
        <w:pStyle w:val="Prrafodelista"/>
        <w:numPr>
          <w:ilvl w:val="0"/>
          <w:numId w:val="15"/>
        </w:numPr>
        <w:suppressAutoHyphens/>
        <w:ind w:right="14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Adquisición de bienes y servicios contratados de conformidad a los criterios y normas establecidas</w:t>
      </w:r>
      <w:r w:rsidR="005C2A85"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64F72" w:rsidRPr="004F6611" w:rsidRDefault="00564F72" w:rsidP="004F6611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Efectividad en el control y actualización de los procesos de compra</w:t>
      </w:r>
      <w:r w:rsidR="005C2A85"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64F72" w:rsidRPr="004F6611" w:rsidRDefault="00564F72" w:rsidP="004F6611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Efectividad en la ejecución de las actividades administrativas</w:t>
      </w:r>
      <w:r w:rsidR="005C2A85" w:rsidRPr="004F6611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64F72" w:rsidRDefault="00564F72" w:rsidP="00564F72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64F72" w:rsidRPr="00524EAD" w:rsidRDefault="00564F72" w:rsidP="00564F72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64F72" w:rsidRDefault="00564F72" w:rsidP="00564F72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A5548" w:rsidRPr="00B0372A" w:rsidRDefault="007A5548" w:rsidP="007A5548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Ley de Ética Gubernamental.</w:t>
      </w:r>
    </w:p>
    <w:p w:rsidR="007A5548" w:rsidRDefault="007A5548" w:rsidP="007A5548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>Ley y Reglamento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s</w:t>
      </w: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del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I</w:t>
      </w: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>SS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S.</w:t>
      </w:r>
    </w:p>
    <w:p w:rsidR="00564F72" w:rsidRPr="00474A82" w:rsidRDefault="00564F72" w:rsidP="00564F72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EC0422">
        <w:rPr>
          <w:rFonts w:ascii="Bookman Old Style" w:hAnsi="Bookman Old Style" w:cs="Arial"/>
          <w:i w:val="0"/>
          <w:iCs/>
          <w:sz w:val="20"/>
        </w:rPr>
        <w:t>Á</w:t>
      </w:r>
      <w:r w:rsidR="004F2AEA">
        <w:rPr>
          <w:rFonts w:ascii="Bookman Old Style" w:hAnsi="Bookman Old Style" w:cs="Arial"/>
          <w:i w:val="0"/>
          <w:iCs/>
          <w:sz w:val="20"/>
        </w:rPr>
        <w:t>rea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564F72" w:rsidRPr="00B0372A" w:rsidRDefault="00564F72" w:rsidP="00564F72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5958C2">
        <w:rPr>
          <w:rFonts w:ascii="Bookman Old Style" w:hAnsi="Bookman Old Style" w:cs="Arial"/>
          <w:bCs/>
          <w:i w:val="0"/>
          <w:iCs/>
          <w:sz w:val="20"/>
          <w:lang w:val="es-MX"/>
        </w:rPr>
        <w:t>Ley de Adquisiciones y Contrataciones de la Administración Pública</w:t>
      </w:r>
      <w:r w:rsidR="005C2A8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2324FD" w:rsidRDefault="002324F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946B1" w:rsidRDefault="002946B1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320B5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F76B33" w:rsidRPr="00F57C7F" w:rsidRDefault="00F76B33" w:rsidP="00F76B3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320B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76B33" w:rsidRDefault="00F76B33" w:rsidP="00F76B3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76B33" w:rsidRPr="006A61E7" w:rsidRDefault="00F76B33" w:rsidP="00F76B3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A61E7">
        <w:rPr>
          <w:rFonts w:ascii="Bookman Old Style" w:hAnsi="Bookman Old Style" w:cs="Arial"/>
          <w:i w:val="0"/>
          <w:iCs/>
          <w:sz w:val="20"/>
        </w:rPr>
        <w:t xml:space="preserve">Por custodia de información o </w:t>
      </w:r>
      <w:r w:rsidR="00EE2CE6" w:rsidRPr="006A61E7">
        <w:rPr>
          <w:rFonts w:ascii="Bookman Old Style" w:hAnsi="Bookman Old Style" w:cs="Arial"/>
          <w:i w:val="0"/>
          <w:iCs/>
          <w:sz w:val="20"/>
        </w:rPr>
        <w:t>registros:</w:t>
      </w:r>
      <w:r w:rsidR="005A0662" w:rsidRPr="006A61E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A61E7" w:rsidRPr="006A61E7">
        <w:rPr>
          <w:rFonts w:ascii="Bookman Old Style" w:hAnsi="Bookman Old Style" w:cs="Arial"/>
          <w:i w:val="0"/>
          <w:iCs/>
          <w:sz w:val="20"/>
        </w:rPr>
        <w:t>Ninguna.</w:t>
      </w:r>
    </w:p>
    <w:p w:rsidR="00F76B33" w:rsidRPr="00F76B33" w:rsidRDefault="00F76B33" w:rsidP="00F76B3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20B5" w:rsidRDefault="00D320B5" w:rsidP="00D320B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3BE2" w:rsidRDefault="00193BE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946B1" w:rsidRDefault="002946B1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FA6170" w:rsidRDefault="00C404F4" w:rsidP="001945E6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Bachiller.</w:t>
      </w:r>
    </w:p>
    <w:p w:rsidR="00FA6170" w:rsidRPr="00FA617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647" w:rsidRPr="00644054" w:rsidRDefault="00F76B33" w:rsidP="00A416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44054" w:rsidRPr="00644054">
        <w:rPr>
          <w:rFonts w:ascii="Bookman Old Style" w:hAnsi="Bookman Old Style" w:cs="Arial"/>
          <w:i w:val="0"/>
          <w:iCs/>
          <w:sz w:val="20"/>
        </w:rPr>
        <w:t>Contaduría</w:t>
      </w:r>
      <w:r w:rsidR="002324FD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487304" w:rsidRDefault="00C404F4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F30614" w:rsidRDefault="00432BBF" w:rsidP="001945E6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>
        <w:rPr>
          <w:rFonts w:ascii="Bookman Old Style" w:hAnsi="Bookman Old Style" w:cs="Arial"/>
          <w:i w:val="0"/>
          <w:iCs/>
          <w:sz w:val="20"/>
        </w:rPr>
        <w:t>a</w:t>
      </w:r>
      <w:r w:rsidR="00C404F4">
        <w:rPr>
          <w:rFonts w:ascii="Bookman Old Style" w:hAnsi="Bookman Old Style" w:cs="Arial"/>
          <w:i w:val="0"/>
          <w:iCs/>
          <w:sz w:val="20"/>
        </w:rPr>
        <w:t>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76B33" w:rsidRDefault="00F76B33" w:rsidP="00FA61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76B33" w:rsidRDefault="00C404F4" w:rsidP="001945E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A6170" w:rsidRPr="00FB0364" w:rsidRDefault="00FA6170" w:rsidP="00FB036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B0364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B43209" w:rsidRPr="000F7761" w:rsidRDefault="00B4320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170" w:rsidRPr="00FA6170" w:rsidRDefault="00D320B5" w:rsidP="00D320B5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F76B33"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95E17" w:rsidRPr="00FB0364" w:rsidRDefault="00095E17" w:rsidP="008C5FE8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B0364">
        <w:rPr>
          <w:rFonts w:ascii="Bookman Old Style" w:hAnsi="Bookman Old Style" w:cs="Arial"/>
          <w:i w:val="0"/>
          <w:iCs/>
          <w:sz w:val="20"/>
        </w:rPr>
        <w:t xml:space="preserve">Conocimiento </w:t>
      </w:r>
      <w:r w:rsidR="00C60F5B">
        <w:rPr>
          <w:rFonts w:ascii="Bookman Old Style" w:hAnsi="Bookman Old Style" w:cs="Arial"/>
          <w:i w:val="0"/>
          <w:iCs/>
          <w:sz w:val="20"/>
        </w:rPr>
        <w:t xml:space="preserve">sobre la Ley de Adquisiciones y Contrataciones de la </w:t>
      </w:r>
      <w:r w:rsidR="008C5FE8">
        <w:rPr>
          <w:rFonts w:ascii="Bookman Old Style" w:hAnsi="Bookman Old Style" w:cs="Arial"/>
          <w:i w:val="0"/>
          <w:iCs/>
          <w:sz w:val="20"/>
        </w:rPr>
        <w:t xml:space="preserve">Administración </w:t>
      </w:r>
      <w:r w:rsidR="00C60F5B">
        <w:rPr>
          <w:rFonts w:ascii="Bookman Old Style" w:hAnsi="Bookman Old Style" w:cs="Arial"/>
          <w:i w:val="0"/>
          <w:iCs/>
          <w:sz w:val="20"/>
        </w:rPr>
        <w:t>Pública</w:t>
      </w:r>
      <w:r w:rsidRPr="00FB0364">
        <w:rPr>
          <w:rFonts w:ascii="Bookman Old Style" w:hAnsi="Bookman Old Style" w:cs="Arial"/>
          <w:i w:val="0"/>
          <w:iCs/>
          <w:sz w:val="20"/>
        </w:rPr>
        <w:t>.</w:t>
      </w:r>
    </w:p>
    <w:p w:rsidR="008D0703" w:rsidRPr="000F7761" w:rsidRDefault="008D070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491033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946B1" w:rsidRPr="00A44862" w:rsidRDefault="002946B1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95E17" w:rsidRDefault="00432BBF" w:rsidP="00CA0C92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A0C9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A0C92" w:rsidRPr="00CA0C92">
        <w:rPr>
          <w:rFonts w:ascii="Bookman Old Style" w:hAnsi="Bookman Old Style" w:cs="Arial"/>
          <w:i w:val="0"/>
          <w:iCs/>
          <w:sz w:val="20"/>
        </w:rPr>
        <w:t>Un año</w:t>
      </w:r>
      <w:r w:rsidR="009A69B9">
        <w:rPr>
          <w:rFonts w:ascii="Bookman Old Style" w:hAnsi="Bookman Old Style" w:cs="Arial"/>
          <w:i w:val="0"/>
          <w:iCs/>
          <w:sz w:val="20"/>
        </w:rPr>
        <w:t>,</w:t>
      </w:r>
      <w:r w:rsidR="00CA0C92" w:rsidRPr="00CA0C92">
        <w:rPr>
          <w:rFonts w:ascii="Bookman Old Style" w:hAnsi="Bookman Old Style" w:cs="Arial"/>
          <w:i w:val="0"/>
          <w:iCs/>
          <w:sz w:val="20"/>
        </w:rPr>
        <w:t xml:space="preserve"> en puestos administrativos, preferentemente en área de compras</w:t>
      </w:r>
      <w:r w:rsidR="00062B83">
        <w:rPr>
          <w:rFonts w:ascii="Bookman Old Style" w:hAnsi="Bookman Old Style" w:cs="Arial"/>
          <w:i w:val="0"/>
          <w:iCs/>
          <w:sz w:val="20"/>
        </w:rPr>
        <w:t>.</w:t>
      </w:r>
    </w:p>
    <w:p w:rsidR="00CA0C92" w:rsidRDefault="00CA0C92" w:rsidP="00CA0C9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946B1" w:rsidRPr="00CA0C92" w:rsidRDefault="002946B1" w:rsidP="00CA0C9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91033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Integridad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Responsabilidad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2946B1" w:rsidRDefault="002946B1" w:rsidP="002946B1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2946B1" w:rsidRDefault="002946B1" w:rsidP="002946B1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2946B1" w:rsidRPr="00EE2CE6" w:rsidRDefault="002946B1" w:rsidP="002946B1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Minuciosidad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EE2CE6" w:rsidRPr="00EE2CE6" w:rsidRDefault="00EE2CE6" w:rsidP="00EE2CE6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E2CE6">
        <w:rPr>
          <w:rFonts w:ascii="Bookman Old Style" w:hAnsi="Bookman Old Style" w:cs="Arial"/>
          <w:i w:val="0"/>
          <w:iCs/>
          <w:sz w:val="20"/>
        </w:rPr>
        <w:t>Iniciativa</w:t>
      </w:r>
      <w:r w:rsidR="005C2A85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FB0364" w:rsidRDefault="00AD7CFB" w:rsidP="00FB036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4C8" w:rsidRDefault="00D054C8">
      <w:pPr>
        <w:spacing w:line="20" w:lineRule="exact"/>
      </w:pPr>
    </w:p>
  </w:endnote>
  <w:endnote w:type="continuationSeparator" w:id="0">
    <w:p w:rsidR="00D054C8" w:rsidRDefault="00D054C8"/>
  </w:endnote>
  <w:endnote w:type="continuationNotice" w:id="1">
    <w:p w:rsidR="00D054C8" w:rsidRDefault="00D054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C8" w:rsidRDefault="00D054C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54C8" w:rsidRDefault="00D054C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C8" w:rsidRDefault="00D054C8" w:rsidP="00D54E69">
    <w:pPr>
      <w:pStyle w:val="Piedepgina"/>
      <w:framePr w:wrap="around" w:vAnchor="text" w:hAnchor="page" w:x="1089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946B1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054C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054C8" w:rsidRPr="00D01DE3" w:rsidRDefault="00D054C8" w:rsidP="00D01DE3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D054C8" w:rsidRPr="00B425FF" w:rsidRDefault="0055101C" w:rsidP="00D01DE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054C8" w:rsidRPr="00B425FF" w:rsidRDefault="00D054C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054C8">
      <w:tc>
        <w:tcPr>
          <w:tcW w:w="5950" w:type="dxa"/>
        </w:tcPr>
        <w:p w:rsidR="00D054C8" w:rsidRDefault="00D054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054C8" w:rsidRDefault="00D054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054C8" w:rsidRDefault="00D054C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054C8" w:rsidRDefault="00D054C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054C8" w:rsidRDefault="00D054C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054C8" w:rsidRDefault="00D054C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054C8" w:rsidRDefault="00D054C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4C8" w:rsidRDefault="00D054C8">
      <w:r>
        <w:separator/>
      </w:r>
    </w:p>
  </w:footnote>
  <w:footnote w:type="continuationSeparator" w:id="0">
    <w:p w:rsidR="00D054C8" w:rsidRDefault="00D05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C8" w:rsidRDefault="00D054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054C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054C8" w:rsidRDefault="00D054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054C8" w:rsidRPr="00B47612" w:rsidRDefault="00D054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054C8" w:rsidRPr="00B47612" w:rsidRDefault="00D054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054C8" w:rsidRPr="00B47612" w:rsidRDefault="00D054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054C8" w:rsidRDefault="00D054C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054C8" w:rsidRPr="00B47612" w:rsidRDefault="00D054C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054C8" w:rsidRPr="00B47612" w:rsidRDefault="00D054C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054C8" w:rsidRDefault="00D054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C8" w:rsidRDefault="00D054C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54C8" w:rsidRDefault="00D054C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4C8" w:rsidRDefault="00D054C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054C8" w:rsidRDefault="00D054C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054C8" w:rsidRDefault="00D054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54C8" w:rsidRDefault="00D054C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054C8" w:rsidRDefault="00D054C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054C8" w:rsidRDefault="00D054C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26F58"/>
    <w:multiLevelType w:val="hybridMultilevel"/>
    <w:tmpl w:val="9878C45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0F034F"/>
    <w:multiLevelType w:val="hybridMultilevel"/>
    <w:tmpl w:val="AB1E46D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4"/>
  </w:num>
  <w:num w:numId="5">
    <w:abstractNumId w:val="14"/>
  </w:num>
  <w:num w:numId="6">
    <w:abstractNumId w:val="15"/>
  </w:num>
  <w:num w:numId="7">
    <w:abstractNumId w:val="10"/>
  </w:num>
  <w:num w:numId="8">
    <w:abstractNumId w:val="17"/>
  </w:num>
  <w:num w:numId="9">
    <w:abstractNumId w:val="9"/>
  </w:num>
  <w:num w:numId="10">
    <w:abstractNumId w:val="6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D"/>
    <w:rsid w:val="000113D0"/>
    <w:rsid w:val="0001164D"/>
    <w:rsid w:val="00014ED7"/>
    <w:rsid w:val="0002058A"/>
    <w:rsid w:val="00020B8E"/>
    <w:rsid w:val="00031433"/>
    <w:rsid w:val="00036757"/>
    <w:rsid w:val="00041C83"/>
    <w:rsid w:val="00043087"/>
    <w:rsid w:val="000503CF"/>
    <w:rsid w:val="00051B76"/>
    <w:rsid w:val="00057EC2"/>
    <w:rsid w:val="00062B83"/>
    <w:rsid w:val="000675C9"/>
    <w:rsid w:val="00075D3D"/>
    <w:rsid w:val="0007694C"/>
    <w:rsid w:val="0007793C"/>
    <w:rsid w:val="00082D44"/>
    <w:rsid w:val="000833C5"/>
    <w:rsid w:val="00085FA2"/>
    <w:rsid w:val="000861C9"/>
    <w:rsid w:val="00095E17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165F6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C3D"/>
    <w:rsid w:val="00155185"/>
    <w:rsid w:val="001621E3"/>
    <w:rsid w:val="00164CA8"/>
    <w:rsid w:val="0017215E"/>
    <w:rsid w:val="00190B6B"/>
    <w:rsid w:val="001910DD"/>
    <w:rsid w:val="001911FB"/>
    <w:rsid w:val="00193BE2"/>
    <w:rsid w:val="001945E6"/>
    <w:rsid w:val="001A05D7"/>
    <w:rsid w:val="001A3F13"/>
    <w:rsid w:val="001A456B"/>
    <w:rsid w:val="001B1E1A"/>
    <w:rsid w:val="001C0C7B"/>
    <w:rsid w:val="001C197F"/>
    <w:rsid w:val="001C1CF2"/>
    <w:rsid w:val="001C591A"/>
    <w:rsid w:val="001C6BF4"/>
    <w:rsid w:val="001D6481"/>
    <w:rsid w:val="001D6B20"/>
    <w:rsid w:val="001E14C2"/>
    <w:rsid w:val="002043A1"/>
    <w:rsid w:val="002055BD"/>
    <w:rsid w:val="002061B6"/>
    <w:rsid w:val="00206892"/>
    <w:rsid w:val="002214C7"/>
    <w:rsid w:val="002237EF"/>
    <w:rsid w:val="00227605"/>
    <w:rsid w:val="002324FD"/>
    <w:rsid w:val="0023432B"/>
    <w:rsid w:val="002344F1"/>
    <w:rsid w:val="0025032E"/>
    <w:rsid w:val="002513AF"/>
    <w:rsid w:val="00270E65"/>
    <w:rsid w:val="002946B1"/>
    <w:rsid w:val="0029781A"/>
    <w:rsid w:val="002A49A0"/>
    <w:rsid w:val="002B5B31"/>
    <w:rsid w:val="002C0C1E"/>
    <w:rsid w:val="002C1876"/>
    <w:rsid w:val="002C1956"/>
    <w:rsid w:val="002C2630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4D3B"/>
    <w:rsid w:val="003B6F6F"/>
    <w:rsid w:val="003C3D1C"/>
    <w:rsid w:val="003C7680"/>
    <w:rsid w:val="003D267B"/>
    <w:rsid w:val="003D5D3F"/>
    <w:rsid w:val="003D6DE4"/>
    <w:rsid w:val="003F28D7"/>
    <w:rsid w:val="00401676"/>
    <w:rsid w:val="00401C9D"/>
    <w:rsid w:val="004021C4"/>
    <w:rsid w:val="004051C1"/>
    <w:rsid w:val="00406339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67373"/>
    <w:rsid w:val="00473994"/>
    <w:rsid w:val="004864C9"/>
    <w:rsid w:val="00487304"/>
    <w:rsid w:val="0048737C"/>
    <w:rsid w:val="004878EC"/>
    <w:rsid w:val="00491033"/>
    <w:rsid w:val="00491492"/>
    <w:rsid w:val="00492D12"/>
    <w:rsid w:val="00496CBB"/>
    <w:rsid w:val="004A2CB6"/>
    <w:rsid w:val="004A44ED"/>
    <w:rsid w:val="004A4A56"/>
    <w:rsid w:val="004A534C"/>
    <w:rsid w:val="004B4B12"/>
    <w:rsid w:val="004B5D74"/>
    <w:rsid w:val="004B7AD2"/>
    <w:rsid w:val="004C3662"/>
    <w:rsid w:val="004C3A32"/>
    <w:rsid w:val="004C5BEB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F2069"/>
    <w:rsid w:val="004F2AEA"/>
    <w:rsid w:val="004F41DE"/>
    <w:rsid w:val="004F6611"/>
    <w:rsid w:val="00504949"/>
    <w:rsid w:val="00511C48"/>
    <w:rsid w:val="005166BD"/>
    <w:rsid w:val="005208A9"/>
    <w:rsid w:val="00521283"/>
    <w:rsid w:val="00540076"/>
    <w:rsid w:val="00540ED7"/>
    <w:rsid w:val="00546EA0"/>
    <w:rsid w:val="0055101C"/>
    <w:rsid w:val="00552E4D"/>
    <w:rsid w:val="005611D8"/>
    <w:rsid w:val="00564F72"/>
    <w:rsid w:val="00580D6D"/>
    <w:rsid w:val="005820E4"/>
    <w:rsid w:val="00583D3A"/>
    <w:rsid w:val="00585828"/>
    <w:rsid w:val="00595457"/>
    <w:rsid w:val="005A0662"/>
    <w:rsid w:val="005A1B42"/>
    <w:rsid w:val="005A1E03"/>
    <w:rsid w:val="005A2A2F"/>
    <w:rsid w:val="005B0CFF"/>
    <w:rsid w:val="005B199F"/>
    <w:rsid w:val="005B19CA"/>
    <w:rsid w:val="005B1AE9"/>
    <w:rsid w:val="005B7300"/>
    <w:rsid w:val="005B7AC3"/>
    <w:rsid w:val="005C2A85"/>
    <w:rsid w:val="005C55DC"/>
    <w:rsid w:val="005C7A45"/>
    <w:rsid w:val="005C7E35"/>
    <w:rsid w:val="005E372E"/>
    <w:rsid w:val="005F51C6"/>
    <w:rsid w:val="005F5C60"/>
    <w:rsid w:val="00604080"/>
    <w:rsid w:val="00607F83"/>
    <w:rsid w:val="00624231"/>
    <w:rsid w:val="00633CA5"/>
    <w:rsid w:val="0064094F"/>
    <w:rsid w:val="00644054"/>
    <w:rsid w:val="00646A8F"/>
    <w:rsid w:val="00660097"/>
    <w:rsid w:val="006634C8"/>
    <w:rsid w:val="00666F7B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A61E7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1E28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7BFB"/>
    <w:rsid w:val="007A319D"/>
    <w:rsid w:val="007A3B14"/>
    <w:rsid w:val="007A5548"/>
    <w:rsid w:val="007B61D6"/>
    <w:rsid w:val="007C65AA"/>
    <w:rsid w:val="007D353B"/>
    <w:rsid w:val="007D3B1F"/>
    <w:rsid w:val="007E074C"/>
    <w:rsid w:val="007E3F70"/>
    <w:rsid w:val="007E7F83"/>
    <w:rsid w:val="007F543A"/>
    <w:rsid w:val="007F6E4F"/>
    <w:rsid w:val="0080297A"/>
    <w:rsid w:val="00803843"/>
    <w:rsid w:val="0081257B"/>
    <w:rsid w:val="00823A87"/>
    <w:rsid w:val="00826683"/>
    <w:rsid w:val="00830195"/>
    <w:rsid w:val="00842C44"/>
    <w:rsid w:val="00844E87"/>
    <w:rsid w:val="008626DE"/>
    <w:rsid w:val="008677EF"/>
    <w:rsid w:val="008722B4"/>
    <w:rsid w:val="008754DE"/>
    <w:rsid w:val="00886DE3"/>
    <w:rsid w:val="00890071"/>
    <w:rsid w:val="00890AD4"/>
    <w:rsid w:val="008920B7"/>
    <w:rsid w:val="00893CCD"/>
    <w:rsid w:val="00893F43"/>
    <w:rsid w:val="00894523"/>
    <w:rsid w:val="00894605"/>
    <w:rsid w:val="00897841"/>
    <w:rsid w:val="008A0FFE"/>
    <w:rsid w:val="008A5057"/>
    <w:rsid w:val="008B2527"/>
    <w:rsid w:val="008B4872"/>
    <w:rsid w:val="008C1E26"/>
    <w:rsid w:val="008C5FE8"/>
    <w:rsid w:val="008D0703"/>
    <w:rsid w:val="008D4558"/>
    <w:rsid w:val="008E07AF"/>
    <w:rsid w:val="008E6E4A"/>
    <w:rsid w:val="008F042C"/>
    <w:rsid w:val="008F569A"/>
    <w:rsid w:val="00900E17"/>
    <w:rsid w:val="00901116"/>
    <w:rsid w:val="009036D0"/>
    <w:rsid w:val="00906024"/>
    <w:rsid w:val="00906FBF"/>
    <w:rsid w:val="00913964"/>
    <w:rsid w:val="0091609A"/>
    <w:rsid w:val="00917AD3"/>
    <w:rsid w:val="00920388"/>
    <w:rsid w:val="00921CC9"/>
    <w:rsid w:val="009332FF"/>
    <w:rsid w:val="009350C3"/>
    <w:rsid w:val="00942B07"/>
    <w:rsid w:val="009536F4"/>
    <w:rsid w:val="009573AF"/>
    <w:rsid w:val="00962575"/>
    <w:rsid w:val="009655C2"/>
    <w:rsid w:val="00966C53"/>
    <w:rsid w:val="00966DA2"/>
    <w:rsid w:val="0097353A"/>
    <w:rsid w:val="00977DF3"/>
    <w:rsid w:val="00987976"/>
    <w:rsid w:val="00990A34"/>
    <w:rsid w:val="00993388"/>
    <w:rsid w:val="0099372A"/>
    <w:rsid w:val="009941BE"/>
    <w:rsid w:val="009A56A6"/>
    <w:rsid w:val="009A69B9"/>
    <w:rsid w:val="009B45AE"/>
    <w:rsid w:val="009C5839"/>
    <w:rsid w:val="009D37E0"/>
    <w:rsid w:val="009E1C09"/>
    <w:rsid w:val="009F401E"/>
    <w:rsid w:val="009F7F61"/>
    <w:rsid w:val="00A002E3"/>
    <w:rsid w:val="00A0254C"/>
    <w:rsid w:val="00A12221"/>
    <w:rsid w:val="00A15189"/>
    <w:rsid w:val="00A162B0"/>
    <w:rsid w:val="00A166BC"/>
    <w:rsid w:val="00A17200"/>
    <w:rsid w:val="00A34724"/>
    <w:rsid w:val="00A40AED"/>
    <w:rsid w:val="00A4164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64DD"/>
    <w:rsid w:val="00AA51CB"/>
    <w:rsid w:val="00AA57B6"/>
    <w:rsid w:val="00AB3CC3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595E"/>
    <w:rsid w:val="00B2661F"/>
    <w:rsid w:val="00B33757"/>
    <w:rsid w:val="00B37F01"/>
    <w:rsid w:val="00B425B8"/>
    <w:rsid w:val="00B425FF"/>
    <w:rsid w:val="00B43209"/>
    <w:rsid w:val="00B47612"/>
    <w:rsid w:val="00B5066C"/>
    <w:rsid w:val="00B620CE"/>
    <w:rsid w:val="00B64E20"/>
    <w:rsid w:val="00B70B92"/>
    <w:rsid w:val="00B70E8A"/>
    <w:rsid w:val="00B76DDF"/>
    <w:rsid w:val="00B82F39"/>
    <w:rsid w:val="00B84A43"/>
    <w:rsid w:val="00B85D6D"/>
    <w:rsid w:val="00B945A4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236"/>
    <w:rsid w:val="00C31779"/>
    <w:rsid w:val="00C404F4"/>
    <w:rsid w:val="00C43C0B"/>
    <w:rsid w:val="00C60F5B"/>
    <w:rsid w:val="00C7343B"/>
    <w:rsid w:val="00C74A43"/>
    <w:rsid w:val="00C77C39"/>
    <w:rsid w:val="00C827BE"/>
    <w:rsid w:val="00C92DD1"/>
    <w:rsid w:val="00CA0C92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1DE3"/>
    <w:rsid w:val="00D054C8"/>
    <w:rsid w:val="00D076E0"/>
    <w:rsid w:val="00D141B5"/>
    <w:rsid w:val="00D27924"/>
    <w:rsid w:val="00D31E93"/>
    <w:rsid w:val="00D320B5"/>
    <w:rsid w:val="00D413AD"/>
    <w:rsid w:val="00D4375C"/>
    <w:rsid w:val="00D4588A"/>
    <w:rsid w:val="00D54E69"/>
    <w:rsid w:val="00D55AC8"/>
    <w:rsid w:val="00D62893"/>
    <w:rsid w:val="00D6681B"/>
    <w:rsid w:val="00D703C2"/>
    <w:rsid w:val="00D721BC"/>
    <w:rsid w:val="00D76AC0"/>
    <w:rsid w:val="00D84381"/>
    <w:rsid w:val="00D861D6"/>
    <w:rsid w:val="00D935A8"/>
    <w:rsid w:val="00DA02F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83A"/>
    <w:rsid w:val="00E50191"/>
    <w:rsid w:val="00E5042C"/>
    <w:rsid w:val="00E541DB"/>
    <w:rsid w:val="00E54489"/>
    <w:rsid w:val="00E62447"/>
    <w:rsid w:val="00E64B2E"/>
    <w:rsid w:val="00E732E6"/>
    <w:rsid w:val="00E753A1"/>
    <w:rsid w:val="00E76C9B"/>
    <w:rsid w:val="00E77979"/>
    <w:rsid w:val="00E8691B"/>
    <w:rsid w:val="00E873CF"/>
    <w:rsid w:val="00E93497"/>
    <w:rsid w:val="00E951A5"/>
    <w:rsid w:val="00E97FAC"/>
    <w:rsid w:val="00EA267B"/>
    <w:rsid w:val="00EA39AE"/>
    <w:rsid w:val="00EB1352"/>
    <w:rsid w:val="00EB64B3"/>
    <w:rsid w:val="00EC0422"/>
    <w:rsid w:val="00EC6133"/>
    <w:rsid w:val="00EC757D"/>
    <w:rsid w:val="00ED054E"/>
    <w:rsid w:val="00ED5238"/>
    <w:rsid w:val="00EE2CE6"/>
    <w:rsid w:val="00EF7CDF"/>
    <w:rsid w:val="00EF7F58"/>
    <w:rsid w:val="00F01F32"/>
    <w:rsid w:val="00F02164"/>
    <w:rsid w:val="00F02B26"/>
    <w:rsid w:val="00F052D9"/>
    <w:rsid w:val="00F1157C"/>
    <w:rsid w:val="00F1362F"/>
    <w:rsid w:val="00F233E9"/>
    <w:rsid w:val="00F30614"/>
    <w:rsid w:val="00F31CDC"/>
    <w:rsid w:val="00F479FD"/>
    <w:rsid w:val="00F5531A"/>
    <w:rsid w:val="00F57C7F"/>
    <w:rsid w:val="00F66812"/>
    <w:rsid w:val="00F67275"/>
    <w:rsid w:val="00F754DA"/>
    <w:rsid w:val="00F76B33"/>
    <w:rsid w:val="00F8060E"/>
    <w:rsid w:val="00F8424F"/>
    <w:rsid w:val="00F85267"/>
    <w:rsid w:val="00FA541C"/>
    <w:rsid w:val="00FA6170"/>
    <w:rsid w:val="00FA66EF"/>
    <w:rsid w:val="00FA7101"/>
    <w:rsid w:val="00FA7B20"/>
    <w:rsid w:val="00FB0364"/>
    <w:rsid w:val="00FB3CEF"/>
    <w:rsid w:val="00FD0F8D"/>
    <w:rsid w:val="00FD4486"/>
    <w:rsid w:val="00FD6034"/>
    <w:rsid w:val="00FE3E5F"/>
    <w:rsid w:val="00FE5CFA"/>
    <w:rsid w:val="00FF121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Textocomentario">
    <w:name w:val="annotation text"/>
    <w:basedOn w:val="Normal"/>
    <w:link w:val="TextocomentarioCar"/>
    <w:semiHidden/>
    <w:unhideWhenUsed/>
    <w:rsid w:val="001C6BF4"/>
    <w:rPr>
      <w:rFonts w:ascii="Times New Roman" w:hAnsi="Times New Roman"/>
      <w:i w:val="0"/>
      <w:sz w:val="20"/>
      <w:lang w:val="es-SV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C6BF4"/>
    <w:rPr>
      <w:sz w:val="20"/>
      <w:szCs w:val="20"/>
      <w:lang w:val="es-SV" w:eastAsia="es-ES"/>
    </w:rPr>
  </w:style>
  <w:style w:type="character" w:styleId="Refdecomentario">
    <w:name w:val="annotation reference"/>
    <w:semiHidden/>
    <w:unhideWhenUsed/>
    <w:rsid w:val="001C6BF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Textocomentario">
    <w:name w:val="annotation text"/>
    <w:basedOn w:val="Normal"/>
    <w:link w:val="TextocomentarioCar"/>
    <w:semiHidden/>
    <w:unhideWhenUsed/>
    <w:rsid w:val="001C6BF4"/>
    <w:rPr>
      <w:rFonts w:ascii="Times New Roman" w:hAnsi="Times New Roman"/>
      <w:i w:val="0"/>
      <w:sz w:val="20"/>
      <w:lang w:val="es-SV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C6BF4"/>
    <w:rPr>
      <w:sz w:val="20"/>
      <w:szCs w:val="20"/>
      <w:lang w:val="es-SV" w:eastAsia="es-ES"/>
    </w:rPr>
  </w:style>
  <w:style w:type="character" w:styleId="Refdecomentario">
    <w:name w:val="annotation reference"/>
    <w:semiHidden/>
    <w:unhideWhenUsed/>
    <w:rsid w:val="001C6B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941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56</cp:revision>
  <cp:lastPrinted>2012-03-02T15:52:00Z</cp:lastPrinted>
  <dcterms:created xsi:type="dcterms:W3CDTF">2013-02-01T21:21:00Z</dcterms:created>
  <dcterms:modified xsi:type="dcterms:W3CDTF">2013-11-07T21:42:00Z</dcterms:modified>
</cp:coreProperties>
</file>